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F9020" w14:textId="5D005F3F" w:rsidR="00D62CFF" w:rsidRPr="002D70BE" w:rsidRDefault="002D70BE" w:rsidP="002D70BE">
      <w:pPr>
        <w:ind w:firstLine="120"/>
        <w:rPr>
          <w:rFonts w:asciiTheme="minorHAnsi" w:hAnsiTheme="minorHAnsi" w:cstheme="minorHAnsi"/>
          <w:sz w:val="22"/>
          <w:szCs w:val="22"/>
        </w:rPr>
      </w:pPr>
      <w:r w:rsidRPr="002D70BE">
        <w:rPr>
          <w:rFonts w:asciiTheme="minorHAnsi" w:hAnsiTheme="minorHAnsi" w:cstheme="minorHAnsi"/>
          <w:sz w:val="22"/>
          <w:szCs w:val="22"/>
        </w:rPr>
        <w:t>Abu Pope</w:t>
      </w:r>
    </w:p>
    <w:p w14:paraId="73AD5535" w14:textId="5CBD15F6" w:rsidR="00D62CFF" w:rsidRPr="002D70BE" w:rsidRDefault="002D70BE" w:rsidP="002D70BE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EDUCATION</w:t>
      </w:r>
    </w:p>
    <w:p w14:paraId="4002EABC" w14:textId="7252EEC4" w:rsidR="00D62CFF" w:rsidRPr="002D70BE" w:rsidRDefault="002D70BE" w:rsidP="002D70BE">
      <w:pPr>
        <w:tabs>
          <w:tab w:val="left" w:pos="1380"/>
        </w:tabs>
        <w:ind w:left="1740" w:right="75" w:hanging="16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ab/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Graduate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School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Business, Curtin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Technology,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Perth,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Australia.</w:t>
      </w:r>
    </w:p>
    <w:p w14:paraId="4AF411F3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Master       </w:t>
      </w:r>
      <w:r w:rsidRPr="002D70BE">
        <w:rPr>
          <w:rFonts w:asciiTheme="minorHAnsi" w:eastAsia="Arial" w:hAnsiTheme="minorHAnsi" w:cstheme="minorHAnsi"/>
          <w:b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Course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work</w:t>
      </w:r>
      <w:r w:rsidRPr="002D70B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study</w:t>
      </w:r>
      <w:r w:rsidRPr="002D70B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Master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Public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</w:t>
      </w:r>
      <w:r w:rsidRPr="002D70B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</w:t>
      </w:r>
    </w:p>
    <w:p w14:paraId="0895F709" w14:textId="729ED135" w:rsidR="00D62CFF" w:rsidRPr="002D70BE" w:rsidRDefault="002D70BE" w:rsidP="002D70BE">
      <w:pPr>
        <w:ind w:left="228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(MPA),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Faculty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Political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Science,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Thammasat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43033D9C" w14:textId="51CCCFC5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Bachelor    </w:t>
      </w:r>
      <w:r w:rsidRPr="002D70BE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Bachelor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(LL.B),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Faculty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Ramkhamhaeng</w:t>
      </w:r>
      <w:r w:rsidRPr="002D70B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6E5F6E4C" w14:textId="77777777" w:rsidR="00D62CFF" w:rsidRPr="002D70BE" w:rsidRDefault="002D70BE" w:rsidP="002D70BE">
      <w:pPr>
        <w:ind w:left="120" w:right="77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Certificate </w:t>
      </w:r>
      <w:r w:rsidRPr="002D70B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Higher 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Certificate 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Education, 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Nakhorn 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Ratchasima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Teachers’ College.</w:t>
      </w:r>
    </w:p>
    <w:p w14:paraId="2E243A91" w14:textId="77777777" w:rsidR="00D62CFF" w:rsidRPr="002D70BE" w:rsidRDefault="00D62CFF" w:rsidP="002D70BE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3FAF504" w14:textId="394B9999" w:rsidR="00D62CFF" w:rsidRPr="002D70BE" w:rsidRDefault="002D70BE" w:rsidP="002D70BE">
      <w:pPr>
        <w:ind w:left="181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TRAINING</w:t>
      </w:r>
    </w:p>
    <w:p w14:paraId="5D968EE4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2D70B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Institute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Studies</w:t>
      </w:r>
    </w:p>
    <w:p w14:paraId="0B6B11F3" w14:textId="2450650A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(ILO),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Geneva,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Switzerland.</w:t>
      </w:r>
    </w:p>
    <w:p w14:paraId="259C510D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2D70BE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Diploma </w:t>
      </w:r>
      <w:r w:rsidRPr="002D70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Labour </w:t>
      </w:r>
      <w:r w:rsidRPr="002D70B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Administration, </w:t>
      </w:r>
      <w:r w:rsidRPr="002D70B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International 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Center </w:t>
      </w:r>
      <w:r w:rsidRPr="002D70B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for </w:t>
      </w:r>
      <w:r w:rsidRPr="002D70BE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Advanced</w:t>
      </w:r>
    </w:p>
    <w:p w14:paraId="7AD57A39" w14:textId="3B40FE09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Technical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Vocational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Training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(ILO),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Turin,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Italy.</w:t>
      </w:r>
    </w:p>
    <w:p w14:paraId="346A8835" w14:textId="475E6B19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Management, USAF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Center, Alabama,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USA.</w:t>
      </w:r>
    </w:p>
    <w:p w14:paraId="4B79EC29" w14:textId="0C3F7108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Certificate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Management, USAF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Center, Baguio,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Philippines.</w:t>
      </w:r>
    </w:p>
    <w:p w14:paraId="1F65C36D" w14:textId="77777777" w:rsidR="00D62CFF" w:rsidRPr="002D70BE" w:rsidRDefault="002D70BE" w:rsidP="002D70BE">
      <w:pPr>
        <w:ind w:left="840" w:right="75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Study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visited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several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countries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America,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Europe,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ASIA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 ASEAN,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such as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United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Stated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America,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Canada, Italy,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France,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Switzerland, Germany, Austria,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Hungary,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Denmark,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Ireland,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India,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Japan,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Hong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Kong, Singapore,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Malaysia,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Indonesia,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Philippines,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Brunei.</w:t>
      </w:r>
    </w:p>
    <w:p w14:paraId="1E0700F8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BCF1CE" w14:textId="77777777" w:rsidR="00D62CFF" w:rsidRPr="002D70BE" w:rsidRDefault="002D70BE" w:rsidP="002D70BE">
      <w:pPr>
        <w:ind w:left="120" w:right="4528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EXPERIENCE PRESENT:</w:t>
      </w:r>
    </w:p>
    <w:p w14:paraId="249518CB" w14:textId="77777777" w:rsidR="00D62CFF" w:rsidRPr="002D70BE" w:rsidRDefault="002D70BE" w:rsidP="002D70BE">
      <w:pPr>
        <w:spacing w:before="6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Senior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Industry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Fellow,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Graduate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School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Business,</w:t>
      </w:r>
      <w:r w:rsidRPr="002D70B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Curtin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</w:t>
      </w:r>
      <w:r w:rsidRPr="002D70B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6E4FCFD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Technology,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Perth,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Australia.</w:t>
      </w:r>
    </w:p>
    <w:p w14:paraId="19CA3634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8E1685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Lecturer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in Doctoral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Degree</w:t>
      </w:r>
    </w:p>
    <w:p w14:paraId="4F02DDE8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C07F53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Team</w:t>
      </w:r>
      <w:r w:rsidRPr="002D70BE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  Doctoral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Degree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</w:p>
    <w:p w14:paraId="1856C99F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  <w:sectPr w:rsidR="00D62CFF" w:rsidRPr="002D70BE">
          <w:pgSz w:w="11900" w:h="16840"/>
          <w:pgMar w:top="1360" w:right="1680" w:bottom="280" w:left="1680" w:header="720" w:footer="720" w:gutter="0"/>
          <w:cols w:space="720"/>
        </w:sectPr>
      </w:pPr>
      <w:r w:rsidRPr="002D70BE">
        <w:rPr>
          <w:rFonts w:asciiTheme="minorHAnsi" w:eastAsia="Arial" w:hAnsiTheme="minorHAnsi" w:cstheme="minorHAnsi"/>
          <w:sz w:val="22"/>
          <w:szCs w:val="22"/>
        </w:rPr>
        <w:t>Programme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Burapa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5481AAA8" w14:textId="77777777" w:rsidR="00D62CFF" w:rsidRPr="002D70BE" w:rsidRDefault="002D70BE" w:rsidP="002D70BE">
      <w:pPr>
        <w:spacing w:before="79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lastRenderedPageBreak/>
        <w:t>-</w:t>
      </w:r>
      <w:r w:rsidRPr="002D70BE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Team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Degree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</w:t>
      </w:r>
      <w:r w:rsidRPr="002D70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</w:p>
    <w:p w14:paraId="0D7CDD54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Suan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Dusit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0A43A162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92D31D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Team for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Degree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1EB9E750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North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Eastern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5CEBB17E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0508E9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Thesis</w:t>
      </w:r>
      <w:r w:rsidRPr="002D70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Committee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Doctoral</w:t>
      </w:r>
      <w:r w:rsidRPr="002D70B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</w:t>
      </w:r>
      <w:r w:rsidRPr="002D70B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</w:p>
    <w:p w14:paraId="3133C031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Suan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Dusit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2960E0B5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4994F7B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Lecturer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in Master</w:t>
      </w:r>
      <w:r w:rsidRPr="002D70B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Degree</w:t>
      </w:r>
    </w:p>
    <w:p w14:paraId="088ADF5A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2A745FA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Seminar 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Management 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MBA 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Programme, </w:t>
      </w:r>
      <w:r w:rsidRPr="002D70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Graduate 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School, 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Krirk</w:t>
      </w:r>
    </w:p>
    <w:p w14:paraId="76347031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54C108FA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823E5B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Strategic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Human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Resource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Management 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MBA </w:t>
      </w:r>
      <w:r w:rsidRPr="002D70B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Programme, 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Graduate</w:t>
      </w:r>
    </w:p>
    <w:p w14:paraId="7B9EF33C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School,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Schiller-Stamford</w:t>
      </w:r>
      <w:r w:rsidRPr="002D70B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1BE63E42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AEF2E62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Economic</w:t>
      </w:r>
      <w:r w:rsidRPr="002D70B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Master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Economic</w:t>
      </w:r>
      <w:r w:rsidRPr="002D70B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Programme,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Graduate</w:t>
      </w:r>
    </w:p>
    <w:p w14:paraId="74D35F95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School,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Dhurakijpundit</w:t>
      </w:r>
      <w:r w:rsidRPr="002D70B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6C06CC3D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BD63CC4" w14:textId="77777777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Team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 and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Strategic Human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 in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MBA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&amp;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MM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Programme,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Strategic Human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MM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Burapa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44E607BD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7C3C403" w14:textId="77777777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Member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Teaching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Team 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Industrial 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Relations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Management  in 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MBA Programme,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Kasetsart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3C438593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568341E" w14:textId="77777777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Team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 in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Industrial Society,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MBA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 of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King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Mongkut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Institute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Technology North Bangkok.</w:t>
      </w:r>
    </w:p>
    <w:p w14:paraId="09A422F7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DE1CD1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Planning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MBA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Programme,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Graduate</w:t>
      </w:r>
    </w:p>
    <w:p w14:paraId="7C047BE0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School,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Suan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Dusit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53114D9D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9DB6902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Member  </w:t>
      </w:r>
      <w:r w:rsidRPr="002D70B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2D70B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Teaching 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Team  </w:t>
      </w:r>
      <w:r w:rsidRPr="002D70B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Human  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Resource 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Management  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51585DEC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Organization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MBA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Programme,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Thammasat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46180BAA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238445F0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247BBF1D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3A5F747B" w14:textId="77777777" w:rsidR="00D62CFF" w:rsidRPr="002D70BE" w:rsidRDefault="00D62CFF" w:rsidP="002D70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B046E51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PAST:</w:t>
      </w:r>
    </w:p>
    <w:p w14:paraId="74091F3F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D009D9D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Lecturer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in Bachelor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Degree</w:t>
      </w:r>
    </w:p>
    <w:p w14:paraId="3BAB4EE7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5FEB69B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Relations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Management,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Faculty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Huachiew</w:t>
      </w:r>
    </w:p>
    <w:p w14:paraId="07B0251D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Chalermprakiet</w:t>
      </w:r>
      <w:r w:rsidRPr="002D70B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0B8C83FC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8B001BC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Relations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Management,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Faculty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Sripatum</w:t>
      </w:r>
    </w:p>
    <w:p w14:paraId="033F6311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31C82784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A0D077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Lecturer</w:t>
      </w:r>
      <w:r w:rsidRPr="002D70B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in Trade</w:t>
      </w:r>
      <w:r w:rsidRPr="002D70B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Union</w:t>
      </w:r>
      <w:r w:rsidRPr="002D70B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School</w:t>
      </w:r>
    </w:p>
    <w:p w14:paraId="426A4A16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2A8F434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hAnsiTheme="minorHAnsi" w:cstheme="minorHAnsi"/>
          <w:sz w:val="22"/>
          <w:szCs w:val="22"/>
        </w:rPr>
        <w:t>-</w:t>
      </w:r>
      <w:r w:rsidRPr="002D70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Lecturer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Union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Leader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School,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Faculty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Economic,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Chulalongkorn</w:t>
      </w:r>
    </w:p>
    <w:p w14:paraId="26AD29F0" w14:textId="77777777" w:rsidR="00D62CFF" w:rsidRPr="002D70BE" w:rsidRDefault="002D70BE" w:rsidP="002D70BE">
      <w:pPr>
        <w:ind w:left="984" w:right="6457"/>
        <w:jc w:val="center"/>
        <w:rPr>
          <w:rFonts w:asciiTheme="minorHAnsi" w:eastAsia="Arial" w:hAnsiTheme="minorHAnsi" w:cstheme="minorHAnsi"/>
          <w:sz w:val="22"/>
          <w:szCs w:val="22"/>
        </w:rPr>
        <w:sectPr w:rsidR="00D62CFF" w:rsidRPr="002D70BE">
          <w:pgSz w:w="11900" w:h="16840"/>
          <w:pgMar w:top="1360" w:right="1680" w:bottom="280" w:left="1680" w:header="720" w:footer="720" w:gutter="0"/>
          <w:cols w:space="720"/>
        </w:sectPr>
      </w:pPr>
      <w:r w:rsidRPr="002D70BE">
        <w:rPr>
          <w:rFonts w:asciiTheme="minorHAnsi" w:eastAsia="Arial" w:hAnsiTheme="minorHAnsi" w:cstheme="minorHAnsi"/>
          <w:w w:val="99"/>
          <w:sz w:val="22"/>
          <w:szCs w:val="22"/>
        </w:rPr>
        <w:t>University.</w:t>
      </w:r>
    </w:p>
    <w:p w14:paraId="5C2E94C2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20DCCA5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66707436" w14:textId="77777777" w:rsidR="00D62CFF" w:rsidRPr="002D70BE" w:rsidRDefault="002D70BE" w:rsidP="002D70BE">
      <w:pPr>
        <w:spacing w:before="31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2D70B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03272426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FA278D6" w14:textId="77777777" w:rsidR="00D62CFF" w:rsidRPr="002D70BE" w:rsidRDefault="002D70BE" w:rsidP="002D70BE">
      <w:pPr>
        <w:tabs>
          <w:tab w:val="left" w:pos="1720"/>
        </w:tabs>
        <w:ind w:left="2100" w:right="95" w:hanging="19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1996-Present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ab/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President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Chief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Executive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Officer,</w:t>
      </w:r>
      <w:r w:rsidRPr="002D70BE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Business</w:t>
      </w:r>
      <w:r w:rsidRPr="002D70BE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Law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Center International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Company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Limited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Chairman of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BLCI’s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affiliated companies.</w:t>
      </w:r>
    </w:p>
    <w:p w14:paraId="6702519B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F018A10" w14:textId="77777777" w:rsidR="00D62CFF" w:rsidRPr="002D70BE" w:rsidRDefault="002D70BE" w:rsidP="002D70BE">
      <w:pPr>
        <w:tabs>
          <w:tab w:val="left" w:pos="1720"/>
        </w:tabs>
        <w:ind w:left="2100" w:right="96" w:hanging="19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1998-2001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ab/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Training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Consultant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Non-Technical Programme, USU/CID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ADB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Loan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Project,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Department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Skill Development,</w:t>
      </w:r>
      <w:r w:rsidRPr="002D70B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Welfare.</w:t>
      </w:r>
    </w:p>
    <w:p w14:paraId="591A7116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6713AB2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1992-1995        </w:t>
      </w:r>
      <w:r w:rsidRPr="002D70B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B. Grimm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Board.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(EC)</w:t>
      </w:r>
    </w:p>
    <w:p w14:paraId="20E5B979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80925A2" w14:textId="77777777" w:rsidR="00D62CFF" w:rsidRPr="002D70BE" w:rsidRDefault="002D70BE" w:rsidP="002D70BE">
      <w:pPr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Managin</w:t>
      </w:r>
      <w:r w:rsidRPr="002D70BE">
        <w:rPr>
          <w:rFonts w:asciiTheme="minorHAnsi" w:eastAsia="Arial" w:hAnsiTheme="minorHAnsi" w:cstheme="minorHAnsi"/>
          <w:sz w:val="22"/>
          <w:szCs w:val="22"/>
        </w:rPr>
        <w:t>g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Director</w:t>
      </w:r>
      <w:r w:rsidRPr="002D70BE">
        <w:rPr>
          <w:rFonts w:asciiTheme="minorHAnsi" w:eastAsia="Arial" w:hAnsiTheme="minorHAnsi" w:cstheme="minorHAnsi"/>
          <w:sz w:val="22"/>
          <w:szCs w:val="22"/>
        </w:rPr>
        <w:t>,</w:t>
      </w:r>
      <w:r w:rsidRPr="002D70BE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Flu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B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Grim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 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Co.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>Ltd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pacing w:val="16"/>
          <w:w w:val="99"/>
          <w:sz w:val="22"/>
          <w:szCs w:val="22"/>
        </w:rPr>
        <w:t>(Th</w:t>
      </w:r>
      <w:r w:rsidRPr="002D70BE">
        <w:rPr>
          <w:rFonts w:asciiTheme="minorHAnsi" w:eastAsia="Arial" w:hAnsiTheme="minorHAnsi" w:cstheme="minorHAnsi"/>
          <w:spacing w:val="15"/>
          <w:w w:val="99"/>
          <w:sz w:val="22"/>
          <w:szCs w:val="22"/>
        </w:rPr>
        <w:t>a</w:t>
      </w:r>
      <w:r w:rsidRPr="002D70BE">
        <w:rPr>
          <w:rFonts w:asciiTheme="minorHAnsi" w:eastAsia="Arial" w:hAnsiTheme="minorHAnsi" w:cstheme="minorHAnsi"/>
          <w:spacing w:val="16"/>
          <w:w w:val="99"/>
          <w:sz w:val="22"/>
          <w:szCs w:val="22"/>
        </w:rPr>
        <w:t>iland)</w:t>
      </w:r>
    </w:p>
    <w:p w14:paraId="01F5870E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434AD756" w14:textId="77777777" w:rsidR="00D62CFF" w:rsidRPr="002D70BE" w:rsidRDefault="002D70BE" w:rsidP="002D70BE">
      <w:pPr>
        <w:ind w:left="1702" w:right="13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Directors</w:t>
      </w:r>
      <w:r w:rsidRPr="002D70B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Flux</w:t>
      </w:r>
      <w:r w:rsidRPr="002D70B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2D70B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Ltd., 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w w:val="99"/>
          <w:sz w:val="22"/>
          <w:szCs w:val="22"/>
        </w:rPr>
        <w:t xml:space="preserve">(in </w:t>
      </w:r>
      <w:r w:rsidRPr="002D70BE">
        <w:rPr>
          <w:rFonts w:asciiTheme="minorHAnsi" w:eastAsia="Arial" w:hAnsiTheme="minorHAnsi" w:cstheme="minorHAnsi"/>
          <w:sz w:val="22"/>
          <w:szCs w:val="22"/>
        </w:rPr>
        <w:t>Denmark) Member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Directors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more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than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ten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B. Grimm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Companies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i.e.</w:t>
      </w:r>
      <w:r w:rsidRPr="002D70B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B.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Grimm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Holding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Co.,</w:t>
      </w:r>
      <w:r w:rsidRPr="002D70B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Ltd.,</w:t>
      </w:r>
      <w:r w:rsidRPr="002D70B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B.</w:t>
      </w:r>
      <w:r w:rsidRPr="002D70B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w w:val="99"/>
          <w:sz w:val="22"/>
          <w:szCs w:val="22"/>
        </w:rPr>
        <w:t xml:space="preserve">Grimm </w:t>
      </w:r>
      <w:r w:rsidRPr="002D70BE">
        <w:rPr>
          <w:rFonts w:asciiTheme="minorHAnsi" w:eastAsia="Arial" w:hAnsiTheme="minorHAnsi" w:cstheme="minorHAnsi"/>
          <w:sz w:val="22"/>
          <w:szCs w:val="22"/>
        </w:rPr>
        <w:t>Power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         </w:t>
      </w:r>
      <w:r w:rsidRPr="002D70B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Co., Ltd., Carrier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(Thailand)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Limited,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w w:val="99"/>
          <w:sz w:val="22"/>
          <w:szCs w:val="22"/>
        </w:rPr>
        <w:t>Merck</w:t>
      </w:r>
    </w:p>
    <w:p w14:paraId="2933E160" w14:textId="77777777" w:rsidR="00D62CFF" w:rsidRPr="002D70BE" w:rsidRDefault="002D70BE" w:rsidP="002D70BE">
      <w:pPr>
        <w:ind w:left="1704" w:right="18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Limited,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B.  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Grimm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Travel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Center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Ltd.,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w w:val="99"/>
          <w:sz w:val="22"/>
          <w:szCs w:val="22"/>
        </w:rPr>
        <w:t>others.</w:t>
      </w:r>
    </w:p>
    <w:p w14:paraId="4659F644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49791B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1987-1991        </w:t>
      </w:r>
      <w:r w:rsidRPr="002D70B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Senior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</w:t>
      </w:r>
      <w:r w:rsidRPr="002D70B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Company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Senior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</w:p>
    <w:p w14:paraId="11B7B197" w14:textId="77777777" w:rsidR="00D62CFF" w:rsidRPr="002D70BE" w:rsidRDefault="002D70BE" w:rsidP="002D70BE">
      <w:pPr>
        <w:ind w:left="210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Team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(CMC),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Seagate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Technology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(Thailand)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Limited.</w:t>
      </w:r>
    </w:p>
    <w:p w14:paraId="4F24AAD9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BB1B20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1982-1987        </w:t>
      </w:r>
      <w:r w:rsidRPr="002D70B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Executive </w:t>
      </w:r>
      <w:r w:rsidRPr="002D70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Directors, 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Employers’ 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Confederation </w:t>
      </w:r>
      <w:r w:rsidRPr="002D70B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</w:p>
    <w:p w14:paraId="410C81BA" w14:textId="77777777" w:rsidR="00D62CFF" w:rsidRPr="002D70BE" w:rsidRDefault="002D70BE" w:rsidP="002D70BE">
      <w:pPr>
        <w:ind w:left="210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(ECOT).</w:t>
      </w:r>
    </w:p>
    <w:p w14:paraId="17D99404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1100FF5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1981-1982        </w:t>
      </w:r>
      <w:r w:rsidRPr="002D70B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Deputy 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Managing 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Director,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STMP 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2D70BE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for 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Legal 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3040EDD1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Skills                         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School.</w:t>
      </w:r>
    </w:p>
    <w:p w14:paraId="45F02D2A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A016D9D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1975-1981        </w:t>
      </w:r>
      <w:r w:rsidRPr="002D70B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Training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Manager,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Gestetner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(Thailand)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Limited.</w:t>
      </w:r>
    </w:p>
    <w:p w14:paraId="13D6F335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383D038F" w14:textId="77777777" w:rsidR="00D62CFF" w:rsidRPr="002D70BE" w:rsidRDefault="002D70BE" w:rsidP="002D70BE">
      <w:pPr>
        <w:tabs>
          <w:tab w:val="left" w:pos="1720"/>
        </w:tabs>
        <w:ind w:left="2100" w:right="95" w:hanging="19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1965-1975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ab/>
        <w:t xml:space="preserve">:   </w:t>
      </w:r>
      <w:r w:rsidRPr="002D70B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Started</w:t>
      </w:r>
      <w:r w:rsidRPr="002D70B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employment</w:t>
      </w:r>
      <w:r w:rsidRPr="002D70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Assistant</w:t>
      </w:r>
      <w:r w:rsidRPr="002D70B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Central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Civilian Personnel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Office,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USAF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progressed to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Chief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&amp;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EMR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Civilian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Office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occasionally Acting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Chief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CPO, Korat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Air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Base.</w:t>
      </w:r>
    </w:p>
    <w:p w14:paraId="17BE4D7C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7AAF3AED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2F748EBC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259486DC" w14:textId="77777777" w:rsidR="00D62CFF" w:rsidRPr="002D70BE" w:rsidRDefault="00D62CFF" w:rsidP="002D70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E06611D" w14:textId="77777777" w:rsidR="00D62CFF" w:rsidRPr="002D70BE" w:rsidRDefault="002D70BE" w:rsidP="002D70BE">
      <w:pPr>
        <w:ind w:left="120" w:right="5232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ACADEMIC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WORK THAI</w:t>
      </w:r>
      <w:r w:rsidRPr="002D70B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65C88267" w14:textId="77777777" w:rsidR="00D62CFF" w:rsidRPr="002D70BE" w:rsidRDefault="002D70BE" w:rsidP="002D70BE">
      <w:pPr>
        <w:spacing w:before="6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Administration</w:t>
      </w:r>
      <w:r w:rsidRPr="002D70B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Thailand: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Department,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Bureau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or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Ministry.</w:t>
      </w:r>
    </w:p>
    <w:p w14:paraId="583FA6B2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CEAEF7B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Manual.</w:t>
      </w:r>
    </w:p>
    <w:p w14:paraId="7BF1FBF9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5C8BCD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Performance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Evaluation.</w:t>
      </w:r>
    </w:p>
    <w:p w14:paraId="326BF331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25D6FB8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Characteristics</w:t>
      </w:r>
      <w:r w:rsidRPr="002D70B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Employees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that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Employer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Desired.</w:t>
      </w:r>
    </w:p>
    <w:p w14:paraId="0593ECA5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6EA20BA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  <w:sectPr w:rsidR="00D62CFF" w:rsidRPr="002D70BE">
          <w:pgSz w:w="11900" w:h="16840"/>
          <w:pgMar w:top="1580" w:right="1660" w:bottom="280" w:left="1680" w:header="720" w:footer="720" w:gutter="0"/>
          <w:cols w:space="720"/>
        </w:sect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is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Management.</w:t>
      </w:r>
    </w:p>
    <w:p w14:paraId="2EF64E8C" w14:textId="77777777" w:rsidR="00D62CFF" w:rsidRPr="002D70BE" w:rsidRDefault="002D70BE" w:rsidP="002D70BE">
      <w:pPr>
        <w:spacing w:before="80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lastRenderedPageBreak/>
        <w:t>ENGLISH</w:t>
      </w:r>
      <w:r w:rsidRPr="002D70BE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A301592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1B84B2B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Prevention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Settlement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Disputes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7628953F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DF28FEB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Privatisation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its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Impact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Relations: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case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2D87F1EE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358FCD8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Employers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Organization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Industrial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Relations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17E8CBF4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8E50F2E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Preparing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Workers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Changes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Labor</w:t>
      </w:r>
      <w:r w:rsidRPr="002D70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Market:</w:t>
      </w:r>
      <w:r w:rsidRPr="002D70B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Lessons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from</w:t>
      </w:r>
      <w:r w:rsidRPr="002D70BE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</w:p>
    <w:p w14:paraId="668432BF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Economic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Crisis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Issues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Retraining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Multiskilling.</w:t>
      </w:r>
    </w:p>
    <w:p w14:paraId="789BBDD2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09CE2BD6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45745EAC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1C60D397" w14:textId="77777777" w:rsidR="00D62CFF" w:rsidRPr="002D70BE" w:rsidRDefault="00D62CFF" w:rsidP="002D70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9A1F8EF" w14:textId="77777777" w:rsidR="00D62CFF" w:rsidRPr="002D70BE" w:rsidRDefault="002D70BE" w:rsidP="002D70BE">
      <w:pPr>
        <w:ind w:left="120" w:right="5163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RESEARCH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WORK THAI:</w:t>
      </w:r>
    </w:p>
    <w:p w14:paraId="65D7C1B0" w14:textId="77777777" w:rsidR="00D62CFF" w:rsidRPr="002D70BE" w:rsidRDefault="002D70BE" w:rsidP="002D70BE">
      <w:pPr>
        <w:spacing w:before="6"/>
        <w:ind w:left="840" w:right="75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Participated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several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research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projects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conducted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by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Resources Institute,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Thammasat University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such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Profiles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Relation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 Thailand.</w:t>
      </w:r>
    </w:p>
    <w:p w14:paraId="212E671D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C3685C6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Wage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Structure,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1998,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Welfare.</w:t>
      </w:r>
    </w:p>
    <w:p w14:paraId="22B6C649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E1B1B0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Legal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Measures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Protect</w:t>
      </w:r>
      <w:r w:rsidRPr="002D70B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Home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Workers,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1999,</w:t>
      </w:r>
      <w:r w:rsidRPr="002D70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</w:p>
    <w:p w14:paraId="656A9E9A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Welfare.</w:t>
      </w:r>
    </w:p>
    <w:p w14:paraId="465368D7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E9D35B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ENGLISH:</w:t>
      </w:r>
    </w:p>
    <w:p w14:paraId="0D5DF5F8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8B1EF80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Vocational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Guidance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Training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HRD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</w:p>
    <w:p w14:paraId="0D3DFB7D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Standards,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1998,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ILO.</w:t>
      </w:r>
    </w:p>
    <w:p w14:paraId="1DE592CD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B3D7248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Industrial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Peace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Strategies,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2000,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BLCI.</w:t>
      </w:r>
    </w:p>
    <w:p w14:paraId="4F55E349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CFD4B07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Retention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Strategies,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2000,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BLCI.</w:t>
      </w:r>
    </w:p>
    <w:p w14:paraId="0C34076A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430D2601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6A77CC8D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10EF3569" w14:textId="77777777" w:rsidR="00D62CFF" w:rsidRPr="002D70BE" w:rsidRDefault="00D62CFF" w:rsidP="002D70B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E0BE1C" w14:textId="77777777" w:rsidR="00D62CFF" w:rsidRPr="002D70BE" w:rsidRDefault="002D70BE" w:rsidP="002D70BE">
      <w:pPr>
        <w:ind w:left="120" w:right="5149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 xml:space="preserve">SERVICES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PRESENT:</w:t>
      </w:r>
    </w:p>
    <w:p w14:paraId="1FE9FE28" w14:textId="77777777" w:rsidR="00D62CFF" w:rsidRPr="002D70BE" w:rsidRDefault="002D70BE" w:rsidP="002D70BE">
      <w:pPr>
        <w:spacing w:before="6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  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Academic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Council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Mahasarakam</w:t>
      </w:r>
      <w:r w:rsidRPr="002D70B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6EC81108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C424B3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Committee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Employment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Job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Seeker</w:t>
      </w:r>
    </w:p>
    <w:p w14:paraId="664BE7EC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Protection,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Labour.</w:t>
      </w:r>
    </w:p>
    <w:p w14:paraId="090D475E" w14:textId="77777777" w:rsidR="00D62CFF" w:rsidRPr="002D70BE" w:rsidRDefault="00D62CFF" w:rsidP="002D70B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D779393" w14:textId="77777777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Vocational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Training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Coordination Committee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(NVTCC),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Labour.</w:t>
      </w:r>
    </w:p>
    <w:p w14:paraId="4F65519B" w14:textId="77777777" w:rsidR="00D62CFF" w:rsidRPr="002D70BE" w:rsidRDefault="00D62CFF" w:rsidP="002D70B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F89407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Framework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Vocational</w:t>
      </w:r>
    </w:p>
    <w:p w14:paraId="6753BFE2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  <w:sectPr w:rsidR="00D62CFF" w:rsidRPr="002D70BE">
          <w:pgSz w:w="11900" w:h="16840"/>
          <w:pgMar w:top="1360" w:right="1680" w:bottom="280" w:left="1680" w:header="720" w:footer="720" w:gutter="0"/>
          <w:cols w:space="720"/>
        </w:sectPr>
      </w:pPr>
      <w:r w:rsidRPr="002D70BE">
        <w:rPr>
          <w:rFonts w:asciiTheme="minorHAnsi" w:eastAsia="Arial" w:hAnsiTheme="minorHAnsi" w:cstheme="minorHAnsi"/>
          <w:sz w:val="22"/>
          <w:szCs w:val="22"/>
        </w:rPr>
        <w:t>Education,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Education.</w:t>
      </w:r>
    </w:p>
    <w:p w14:paraId="12F53E4F" w14:textId="77777777" w:rsidR="00D62CFF" w:rsidRPr="002D70BE" w:rsidRDefault="002D70BE" w:rsidP="002D70BE">
      <w:pPr>
        <w:spacing w:before="79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lastRenderedPageBreak/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</w:t>
      </w:r>
      <w:r w:rsidRPr="002D70B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Expert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Academic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Work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Teacher,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Teacher</w:t>
      </w:r>
      <w:r w:rsidRPr="002D70B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</w:p>
    <w:p w14:paraId="6564242E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Sub-Committee</w:t>
      </w:r>
      <w:r w:rsidRPr="002D70B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Institute,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Education.</w:t>
      </w:r>
    </w:p>
    <w:p w14:paraId="4DCCDD7D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759EA03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 Committee</w:t>
      </w:r>
      <w:r w:rsidRPr="002D70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 People</w:t>
      </w:r>
      <w:r w:rsidRPr="002D70B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Group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(PDG)</w:t>
      </w:r>
      <w:r w:rsidRPr="002D70BE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 Thailand</w:t>
      </w:r>
    </w:p>
    <w:p w14:paraId="5F735A9E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(TMA).</w:t>
      </w:r>
    </w:p>
    <w:p w14:paraId="67683DF5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1DC2B0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(PMAT).</w:t>
      </w:r>
    </w:p>
    <w:p w14:paraId="01C295E2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0FCBE91" w14:textId="77777777" w:rsidR="00D62CFF" w:rsidRPr="002D70BE" w:rsidRDefault="002D70BE" w:rsidP="002D70BE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PAST:</w:t>
      </w:r>
    </w:p>
    <w:p w14:paraId="1B2794C0" w14:textId="77777777" w:rsidR="00D62CFF" w:rsidRPr="002D70BE" w:rsidRDefault="00D62CFF" w:rsidP="002D70B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8824C96" w14:textId="77777777" w:rsidR="00D62CFF" w:rsidRPr="002D70BE" w:rsidRDefault="002D70BE" w:rsidP="002D70BE">
      <w:pPr>
        <w:ind w:left="840" w:right="76" w:hanging="18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Economic</w:t>
      </w:r>
      <w:r w:rsidRPr="002D70B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Advisory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Council,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established under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Article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Constitution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Kingdom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B.E. 2540.</w:t>
      </w:r>
    </w:p>
    <w:p w14:paraId="19C0F13C" w14:textId="77777777" w:rsidR="00D62CFF" w:rsidRPr="002D70BE" w:rsidRDefault="00D62CFF" w:rsidP="002D70B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9F33D00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 xml:space="preserve">-  </w:t>
      </w:r>
      <w:r w:rsidRPr="002D70B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Minister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responsible</w:t>
      </w:r>
      <w:r w:rsidRPr="002D70B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Employment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Promotion</w:t>
      </w:r>
    </w:p>
    <w:p w14:paraId="2377F74D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(DSD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+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DOE)</w:t>
      </w:r>
    </w:p>
    <w:p w14:paraId="4C5717B1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34CF8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  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Committee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Skill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Promotion,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</w:p>
    <w:p w14:paraId="390A0293" w14:textId="77777777" w:rsidR="00D62CFF" w:rsidRPr="002D70BE" w:rsidRDefault="00D62CFF" w:rsidP="002D70B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119266" w14:textId="77777777" w:rsidR="00D62CFF" w:rsidRPr="002D70BE" w:rsidRDefault="002D70BE" w:rsidP="002D70BE">
      <w:pPr>
        <w:ind w:left="840" w:right="76" w:hanging="119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Advisory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Council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Development,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 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Government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Matters.</w:t>
      </w:r>
    </w:p>
    <w:p w14:paraId="4D2A3A75" w14:textId="77777777" w:rsidR="00D62CFF" w:rsidRPr="002D70BE" w:rsidRDefault="00D62CFF" w:rsidP="002D70B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8116774" w14:textId="77777777" w:rsidR="00D62CFF" w:rsidRPr="002D70BE" w:rsidRDefault="002D70BE" w:rsidP="002D70BE">
      <w:pPr>
        <w:ind w:left="840" w:right="76" w:hanging="18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Expert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Labour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Welfare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Committee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The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Economic 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Council.</w:t>
      </w:r>
    </w:p>
    <w:p w14:paraId="7EBABBE2" w14:textId="77777777" w:rsidR="00D62CFF" w:rsidRPr="002D70BE" w:rsidRDefault="00D62CFF" w:rsidP="002D70B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CC6B8C6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Expert</w:t>
      </w:r>
      <w:r w:rsidRPr="002D70B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Academic</w:t>
      </w:r>
      <w:r w:rsidRPr="002D70B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Work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Teaching</w:t>
      </w:r>
      <w:r w:rsidRPr="002D70B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Staff</w:t>
      </w:r>
      <w:r w:rsidRPr="002D70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2D70B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</w:p>
    <w:p w14:paraId="4EAB5E84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University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Affair.</w:t>
      </w:r>
    </w:p>
    <w:p w14:paraId="1F55DEF3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C56C07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Directors,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National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Security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Office,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</w:p>
    <w:p w14:paraId="67221A79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Welfare.</w:t>
      </w:r>
    </w:p>
    <w:p w14:paraId="225E8939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C30D73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Directors,</w:t>
      </w:r>
      <w:r w:rsidRPr="002D70B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Resources</w:t>
      </w:r>
      <w:r w:rsidRPr="002D70B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Institute,</w:t>
      </w:r>
      <w:r w:rsidRPr="002D70B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Thammasat</w:t>
      </w:r>
    </w:p>
    <w:p w14:paraId="18E7C208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University.</w:t>
      </w:r>
    </w:p>
    <w:p w14:paraId="0E0B6ACD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0CEF4C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Associate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Judge,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Central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Court,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Justice.</w:t>
      </w:r>
    </w:p>
    <w:p w14:paraId="7645129E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2E839B3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Employer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Adviser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Delegate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Delegation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to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International</w:t>
      </w:r>
    </w:p>
    <w:p w14:paraId="31FA5D12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Conference,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Geneva,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Switzerland.</w:t>
      </w:r>
    </w:p>
    <w:p w14:paraId="6CD15B98" w14:textId="77777777" w:rsidR="00D62CFF" w:rsidRPr="002D70BE" w:rsidRDefault="00D62CFF" w:rsidP="002D70B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6B3D12D" w14:textId="77777777" w:rsidR="00D62CFF" w:rsidRPr="002D70BE" w:rsidRDefault="002D70BE" w:rsidP="002D70BE">
      <w:pPr>
        <w:ind w:left="840" w:right="76" w:hanging="18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Member </w:t>
      </w:r>
      <w:r w:rsidRPr="002D70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several 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committees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2D70B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International </w:t>
      </w:r>
      <w:r w:rsidRPr="002D70B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Labour 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Conference, Geneva,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Switzerland.</w:t>
      </w:r>
    </w:p>
    <w:p w14:paraId="2B6C8809" w14:textId="77777777" w:rsidR="00D62CFF" w:rsidRPr="002D70BE" w:rsidRDefault="00D62CFF" w:rsidP="002D70B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DAB8F31" w14:textId="77777777" w:rsidR="00D62CFF" w:rsidRPr="002D70BE" w:rsidRDefault="002D70BE" w:rsidP="002D70BE">
      <w:pPr>
        <w:ind w:left="840" w:right="310" w:hanging="18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Drafting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Committee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Several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Laws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including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 Security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Establishing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Ministry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Social Welfare.</w:t>
      </w:r>
    </w:p>
    <w:p w14:paraId="39A14768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3D3D50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Executive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Secretary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ASEAN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Confederation</w:t>
      </w:r>
      <w:r w:rsidRPr="002D70B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Employers.</w:t>
      </w:r>
    </w:p>
    <w:p w14:paraId="776632C6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6B6DAEE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President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(PMAT).</w:t>
      </w:r>
    </w:p>
    <w:p w14:paraId="4FF99FD2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6752071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Co-founder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ASEAN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Federation.</w:t>
      </w:r>
    </w:p>
    <w:p w14:paraId="466A7122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C82F64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  <w:sectPr w:rsidR="00D62CFF" w:rsidRPr="002D70BE">
          <w:pgSz w:w="11900" w:h="16840"/>
          <w:pgMar w:top="1360" w:right="1680" w:bottom="280" w:left="1680" w:header="720" w:footer="720" w:gutter="0"/>
          <w:cols w:space="720"/>
        </w:sect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Chairman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ASEAN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Resources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Conference.</w:t>
      </w:r>
    </w:p>
    <w:p w14:paraId="472EBBDD" w14:textId="77777777" w:rsidR="00D62CFF" w:rsidRPr="002D70BE" w:rsidRDefault="002D70BE" w:rsidP="002D70BE">
      <w:pPr>
        <w:spacing w:before="79"/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lastRenderedPageBreak/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Chairman</w:t>
      </w:r>
      <w:r w:rsidRPr="002D70B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Foundering    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Committee      </w:t>
      </w:r>
      <w:r w:rsidRPr="002D70B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of    </w:t>
      </w:r>
      <w:r w:rsidRPr="002D70B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APEC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CHRO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Network</w:t>
      </w:r>
    </w:p>
    <w:p w14:paraId="66E9DE6E" w14:textId="77777777" w:rsidR="00D62CFF" w:rsidRPr="002D70BE" w:rsidRDefault="002D70BE" w:rsidP="002D70BE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3507174D" w14:textId="77777777" w:rsidR="00D62CFF" w:rsidRPr="002D70BE" w:rsidRDefault="00D62CFF" w:rsidP="002D70BE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15A9AE" w14:textId="77777777" w:rsidR="00D62CFF" w:rsidRPr="002D70BE" w:rsidRDefault="002D70BE" w:rsidP="002D70BE">
      <w:pPr>
        <w:ind w:left="840" w:right="75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Chairman  of 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Working 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Committee  for 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Organizing  the </w:t>
      </w:r>
      <w:r w:rsidRPr="002D70B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First 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APEC-CHRO Network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Conference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161B67B5" w14:textId="77777777" w:rsidR="00D62CFF" w:rsidRPr="002D70BE" w:rsidRDefault="00D62CFF" w:rsidP="002D70BE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466490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President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Electronics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Computer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Employer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Association.</w:t>
      </w:r>
    </w:p>
    <w:p w14:paraId="530C1C7B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12AD8875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Council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Federation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Industries.</w:t>
      </w:r>
    </w:p>
    <w:p w14:paraId="2658A7F4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22FFF01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Advisory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Board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Rajabhat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Institute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Suan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Dusit.</w:t>
      </w:r>
    </w:p>
    <w:p w14:paraId="76568826" w14:textId="77777777" w:rsidR="00D62CFF" w:rsidRPr="002D70BE" w:rsidRDefault="00D62CFF" w:rsidP="002D70BE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B2223F" w14:textId="77777777" w:rsidR="00D62CFF" w:rsidRPr="002D70BE" w:rsidRDefault="002D70BE" w:rsidP="002D70BE">
      <w:pPr>
        <w:ind w:left="84" w:right="36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2D70BE">
        <w:rPr>
          <w:rFonts w:asciiTheme="minorHAnsi" w:eastAsia="Arial" w:hAnsiTheme="minorHAnsi" w:cstheme="minorHAnsi"/>
          <w:b/>
          <w:spacing w:val="-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w w:val="99"/>
          <w:sz w:val="22"/>
          <w:szCs w:val="22"/>
        </w:rPr>
        <w:t>ASSOCIATIONS</w:t>
      </w:r>
    </w:p>
    <w:p w14:paraId="7CD8C23E" w14:textId="77777777" w:rsidR="00D62CFF" w:rsidRPr="002D70BE" w:rsidRDefault="00D62CFF" w:rsidP="002D70B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2A0D25D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Association.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(TMA)</w:t>
      </w:r>
    </w:p>
    <w:p w14:paraId="0EB30DC8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6247CE3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(PMAT)</w:t>
      </w:r>
    </w:p>
    <w:p w14:paraId="40D7D207" w14:textId="77777777" w:rsidR="00D62CFF" w:rsidRPr="002D70BE" w:rsidRDefault="00D62CFF" w:rsidP="002D70BE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2A12DE9" w14:textId="77777777" w:rsidR="00D62CFF" w:rsidRPr="002D70BE" w:rsidRDefault="002D70BE" w:rsidP="002D70BE">
      <w:pPr>
        <w:ind w:left="660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Labour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Laws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Thailand.</w:t>
      </w:r>
    </w:p>
    <w:p w14:paraId="6C6B158A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63263D6D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4D0F66D3" w14:textId="77777777" w:rsidR="00D62CFF" w:rsidRPr="002D70BE" w:rsidRDefault="00D62CFF" w:rsidP="002D70BE">
      <w:pPr>
        <w:rPr>
          <w:rFonts w:asciiTheme="minorHAnsi" w:hAnsiTheme="minorHAnsi" w:cstheme="minorHAnsi"/>
          <w:sz w:val="22"/>
          <w:szCs w:val="22"/>
        </w:rPr>
      </w:pPr>
    </w:p>
    <w:p w14:paraId="62E87987" w14:textId="77777777" w:rsidR="00D62CFF" w:rsidRPr="002D70BE" w:rsidRDefault="00D62CFF" w:rsidP="002D70B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B8B17D2" w14:textId="77777777" w:rsidR="00D62CFF" w:rsidRPr="002D70BE" w:rsidRDefault="002D70BE" w:rsidP="002D70BE">
      <w:pPr>
        <w:ind w:left="84" w:right="35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b/>
          <w:sz w:val="22"/>
          <w:szCs w:val="22"/>
        </w:rPr>
        <w:t>SELECTED</w:t>
      </w:r>
      <w:r w:rsidRPr="002D70BE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AWARDS</w:t>
      </w:r>
      <w:r w:rsidRPr="002D70BE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b/>
          <w:w w:val="99"/>
          <w:sz w:val="22"/>
          <w:szCs w:val="22"/>
        </w:rPr>
        <w:t>COMMENDATIONS</w:t>
      </w:r>
    </w:p>
    <w:p w14:paraId="721D9CB7" w14:textId="77777777" w:rsidR="00D62CFF" w:rsidRPr="002D70BE" w:rsidRDefault="00D62CFF" w:rsidP="002D70BE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51218FB" w14:textId="77777777" w:rsidR="00D62CFF" w:rsidRPr="002D70BE" w:rsidRDefault="002D70BE" w:rsidP="002D70BE">
      <w:pPr>
        <w:ind w:left="840" w:right="76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Was</w:t>
      </w:r>
      <w:r w:rsidRPr="002D70B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awarded</w:t>
      </w:r>
      <w:r w:rsidRPr="002D70B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</w:t>
      </w:r>
      <w:r w:rsidRPr="002D70B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Superior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Performance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Award,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Special</w:t>
      </w:r>
      <w:r w:rsidRPr="002D70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Achievement</w:t>
      </w:r>
      <w:r w:rsidRPr="002D70B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 xml:space="preserve">Award and </w:t>
      </w:r>
      <w:r w:rsidRPr="002D70BE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Suggestions</w:t>
      </w:r>
      <w:r w:rsidRPr="002D70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Awards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especially</w:t>
      </w:r>
      <w:r w:rsidRPr="002D70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when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serving</w:t>
      </w:r>
      <w:r w:rsidRPr="002D70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US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Air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Force.</w:t>
      </w:r>
    </w:p>
    <w:p w14:paraId="525542CE" w14:textId="77777777" w:rsidR="00D62CFF" w:rsidRPr="002D70BE" w:rsidRDefault="00D62CFF" w:rsidP="002D70BE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BF0A8C9" w14:textId="77777777" w:rsidR="00D62CFF" w:rsidRPr="002D70BE" w:rsidRDefault="002D70BE" w:rsidP="002D70BE">
      <w:pPr>
        <w:ind w:left="840" w:right="72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Was</w:t>
      </w:r>
      <w:r w:rsidRPr="002D70B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awarded</w:t>
      </w:r>
      <w:r w:rsidRPr="002D70B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Outstanding</w:t>
      </w:r>
      <w:r w:rsidRPr="002D70B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Executi</w:t>
      </w:r>
      <w:r w:rsidRPr="002D70B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D70BE">
        <w:rPr>
          <w:rFonts w:asciiTheme="minorHAnsi" w:eastAsia="Arial" w:hAnsiTheme="minorHAnsi" w:cstheme="minorHAnsi"/>
          <w:sz w:val="22"/>
          <w:szCs w:val="22"/>
        </w:rPr>
        <w:t>e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in</w:t>
      </w:r>
      <w:r w:rsidRPr="002D70B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Human</w:t>
      </w:r>
      <w:r w:rsidRPr="002D70B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Resources</w:t>
      </w:r>
      <w:r w:rsidRPr="002D70B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Management in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1995</w:t>
      </w:r>
      <w:r w:rsidRPr="002D70B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on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occasion</w:t>
      </w:r>
      <w:r w:rsidRPr="002D70B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celebrating the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3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2D70BE">
        <w:rPr>
          <w:rFonts w:asciiTheme="minorHAnsi" w:eastAsia="Arial" w:hAnsiTheme="minorHAnsi" w:cstheme="minorHAnsi"/>
          <w:spacing w:val="1"/>
          <w:position w:val="10"/>
          <w:sz w:val="22"/>
          <w:szCs w:val="22"/>
        </w:rPr>
        <w:t>t</w:t>
      </w:r>
      <w:r w:rsidRPr="002D70BE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2D70BE">
        <w:rPr>
          <w:rFonts w:asciiTheme="minorHAnsi" w:eastAsia="Arial" w:hAnsiTheme="minorHAnsi" w:cstheme="minorHAnsi"/>
          <w:spacing w:val="31"/>
          <w:position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Anniversary of</w:t>
      </w:r>
      <w:r w:rsidRPr="002D70B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Personnel Management</w:t>
      </w:r>
      <w:r w:rsidRPr="002D70B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Association</w:t>
      </w:r>
      <w:r w:rsidRPr="002D70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Thailand</w:t>
      </w:r>
      <w:r w:rsidRPr="002D70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(PMAT).</w:t>
      </w:r>
    </w:p>
    <w:p w14:paraId="4A87F997" w14:textId="77777777" w:rsidR="00D62CFF" w:rsidRPr="002D70BE" w:rsidRDefault="00D62CFF" w:rsidP="002D70B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7EF623" w14:textId="77777777" w:rsidR="00D62CFF" w:rsidRPr="002D70BE" w:rsidRDefault="002D70BE" w:rsidP="002D70BE">
      <w:pPr>
        <w:ind w:left="840" w:right="75" w:hanging="1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D70BE">
        <w:rPr>
          <w:rFonts w:asciiTheme="minorHAnsi" w:eastAsia="Arial" w:hAnsiTheme="minorHAnsi" w:cstheme="minorHAnsi"/>
          <w:sz w:val="22"/>
          <w:szCs w:val="22"/>
        </w:rPr>
        <w:t>-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Was</w:t>
      </w:r>
      <w:r w:rsidRPr="002D70B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bestowed</w:t>
      </w:r>
      <w:r w:rsidRPr="002D70B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Member</w:t>
      </w:r>
      <w:r w:rsidRPr="002D70B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(Fifth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Class)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</w:t>
      </w:r>
      <w:r w:rsidRPr="002D70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Most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Noble</w:t>
      </w:r>
      <w:r w:rsidRPr="002D70B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Order</w:t>
      </w:r>
      <w:r w:rsidRPr="002D70B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 Crown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Thai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and</w:t>
      </w:r>
      <w:r w:rsidRPr="002D70B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Commander</w:t>
      </w:r>
      <w:r w:rsidRPr="002D70B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(Third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Class)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 the Most</w:t>
      </w:r>
      <w:r w:rsidRPr="002D70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Exalted</w:t>
      </w:r>
      <w:r w:rsidRPr="002D70B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Order</w:t>
      </w:r>
      <w:r w:rsidRPr="002D70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of</w:t>
      </w:r>
      <w:r w:rsidRPr="002D70B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the White</w:t>
      </w:r>
      <w:r w:rsidRPr="002D70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D70BE">
        <w:rPr>
          <w:rFonts w:asciiTheme="minorHAnsi" w:eastAsia="Arial" w:hAnsiTheme="minorHAnsi" w:cstheme="minorHAnsi"/>
          <w:sz w:val="22"/>
          <w:szCs w:val="22"/>
        </w:rPr>
        <w:t>Elephant.</w:t>
      </w:r>
    </w:p>
    <w:sectPr w:rsidR="00D62CFF" w:rsidRPr="002D70BE">
      <w:pgSz w:w="11900" w:h="16840"/>
      <w:pgMar w:top="13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0220"/>
    <w:multiLevelType w:val="multilevel"/>
    <w:tmpl w:val="592EA1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FF"/>
    <w:rsid w:val="002D70BE"/>
    <w:rsid w:val="00D6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BC3A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1357</Words>
  <Characters>7737</Characters>
  <Application>Microsoft Office Word</Application>
  <DocSecurity>0</DocSecurity>
  <Lines>64</Lines>
  <Paragraphs>18</Paragraphs>
  <ScaleCrop>false</ScaleCrop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2021-07-19T11:55:00Z</dcterms:modified>
</cp:coreProperties>
</file>